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C6390" w:rsidRDefault="00D32214" w:rsidP="00EC639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D32214">
              <w:rPr>
                <w:rFonts w:ascii="Arial" w:hAnsi="Arial" w:cs="Arial"/>
                <w:b/>
              </w:rPr>
              <w:t>AUXILIAR DE FIGURINO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</w:rPr>
              <w:t xml:space="preserve">CÓDIGO CBO </w:t>
            </w:r>
          </w:p>
          <w:p w:rsidR="00EE2601" w:rsidRPr="007A6B24" w:rsidRDefault="00EE2601" w:rsidP="00EC6390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C05CAA" w:rsidRDefault="00D32214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C</w:t>
            </w:r>
            <w:r w:rsidR="00C05CAA">
              <w:rPr>
                <w:rFonts w:ascii="Arial" w:hAnsi="Arial" w:cs="Arial"/>
              </w:rPr>
              <w:t>ompleto</w:t>
            </w:r>
          </w:p>
          <w:p w:rsidR="00D22F90" w:rsidRPr="007A6B24" w:rsidRDefault="00D22F90" w:rsidP="00AC5F3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823E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32214" w:rsidP="00C05CA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06</w:t>
            </w:r>
            <w:r w:rsidR="00C05CAA"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452DF" w:rsidRDefault="007A6B24">
      <w:pPr>
        <w:rPr>
          <w:b/>
        </w:rPr>
      </w:pPr>
      <w:r w:rsidRPr="001452DF">
        <w:rPr>
          <w:b/>
        </w:rPr>
        <w:t>I. Identificação da IFE: ________________________________________________________________________________________________</w:t>
      </w:r>
    </w:p>
    <w:p w:rsidR="00CB5CE2" w:rsidRPr="001452DF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1452DF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F823E9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F823E9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D32214" w:rsidP="00741C9F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nas atividades referentes ao trabalho de figurino. Auxiliar nas atividades de ensino, pesquisa e extensão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8776B8" w:rsidRDefault="008776B8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32214" w:rsidRDefault="00D32214" w:rsidP="007A6B24">
      <w:pPr>
        <w:rPr>
          <w:b/>
        </w:rPr>
      </w:pPr>
    </w:p>
    <w:p w:rsidR="00D32214" w:rsidRDefault="00D32214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7A6B24" w:rsidRPr="007A6B24" w:rsidRDefault="00AA7140" w:rsidP="007A6B24">
      <w:pPr>
        <w:rPr>
          <w:b/>
        </w:rPr>
      </w:pPr>
      <w:r>
        <w:rPr>
          <w:b/>
        </w:rPr>
        <w:t>IV</w:t>
      </w:r>
      <w:r w:rsidR="00F823E9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57BD7" w:rsidRPr="007A6B24" w:rsidTr="00EE2601">
        <w:trPr>
          <w:gridAfter w:val="1"/>
          <w:wAfter w:w="3402" w:type="dxa"/>
        </w:trPr>
        <w:tc>
          <w:tcPr>
            <w:tcW w:w="8046" w:type="dxa"/>
          </w:tcPr>
          <w:p w:rsidR="00D57BD7" w:rsidRDefault="00D57BD7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24C92" w:rsidRDefault="00F823E9" w:rsidP="00124C92">
            <w:pPr>
              <w:jc w:val="both"/>
            </w:pPr>
            <w:r>
              <w:t>Aná</w:t>
            </w:r>
            <w:r w:rsidR="00124C92" w:rsidRPr="007A6B24">
              <w:t xml:space="preserve">lise da Instituição: destacar na cor </w:t>
            </w:r>
            <w:r w:rsidR="00124C92" w:rsidRPr="007A6B24">
              <w:rPr>
                <w:color w:val="4F81BD" w:themeColor="accent1"/>
              </w:rPr>
              <w:t>azul</w:t>
            </w:r>
            <w:r w:rsidR="00124C92" w:rsidRPr="007A6B24">
              <w:t xml:space="preserve"> para manter o texto</w:t>
            </w:r>
            <w:r w:rsidR="00124C92">
              <w:t xml:space="preserve">. </w:t>
            </w:r>
          </w:p>
          <w:p w:rsidR="00D57BD7" w:rsidRPr="007A6B24" w:rsidRDefault="00124C92" w:rsidP="00124C9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57BD7" w:rsidRPr="007A6B24" w:rsidRDefault="00D57BD7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</w:tr>
      <w:tr w:rsidR="001D30E4" w:rsidRPr="007A6B24" w:rsidTr="00EE2601">
        <w:tc>
          <w:tcPr>
            <w:tcW w:w="8046" w:type="dxa"/>
          </w:tcPr>
          <w:p w:rsidR="001D30E4" w:rsidRDefault="001D30E4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D32214" w:rsidRDefault="00D32214" w:rsidP="00D32214">
            <w:pPr>
              <w:pStyle w:val="Textotabela"/>
              <w:tabs>
                <w:tab w:val="left" w:pos="1083"/>
                <w:tab w:val="center" w:pos="5142"/>
                <w:tab w:val="right" w:pos="9561"/>
              </w:tabs>
              <w:spacing w:before="0" w:after="0"/>
              <w:ind w:right="0"/>
              <w:jc w:val="both"/>
              <w:rPr>
                <w:rFonts w:cs="Arial"/>
              </w:rPr>
            </w:pPr>
            <w:r>
              <w:rPr>
                <w:rFonts w:cs="Arial"/>
              </w:rPr>
              <w:t>Auxiliar as tarefas do cenógrafo no que se refere à pesquisa de materiais e tomada de preços.</w:t>
            </w:r>
          </w:p>
          <w:p w:rsidR="00D32214" w:rsidRDefault="00D32214" w:rsidP="00D32214">
            <w:pPr>
              <w:pStyle w:val="Textotabela"/>
              <w:tabs>
                <w:tab w:val="left" w:pos="1083"/>
                <w:tab w:val="center" w:pos="5142"/>
                <w:tab w:val="right" w:pos="9561"/>
              </w:tabs>
              <w:spacing w:before="0" w:after="0"/>
              <w:ind w:right="0"/>
              <w:jc w:val="both"/>
              <w:rPr>
                <w:rFonts w:cs="Arial"/>
              </w:rPr>
            </w:pPr>
            <w:r>
              <w:rPr>
                <w:rFonts w:cs="Arial"/>
              </w:rPr>
              <w:t>Acompanhar a montagem dos cenário</w:t>
            </w:r>
            <w:r w:rsidR="005C4265">
              <w:rPr>
                <w:rFonts w:cs="Arial"/>
              </w:rPr>
              <w:t>s com supervisão do cenógrafo. E</w:t>
            </w:r>
            <w:r>
              <w:rPr>
                <w:rFonts w:cs="Arial"/>
              </w:rPr>
              <w:t>xecu</w:t>
            </w:r>
            <w:r w:rsidR="005C4265">
              <w:rPr>
                <w:rFonts w:cs="Arial"/>
              </w:rPr>
              <w:t>tar</w:t>
            </w:r>
            <w:r>
              <w:rPr>
                <w:rFonts w:cs="Arial"/>
              </w:rPr>
              <w:t xml:space="preserve"> desenhos técnicos relativos ao trabalho de criação,</w:t>
            </w:r>
          </w:p>
          <w:p w:rsidR="00D32214" w:rsidRDefault="00D32214" w:rsidP="00D32214">
            <w:pPr>
              <w:pStyle w:val="Textotabela"/>
              <w:tabs>
                <w:tab w:val="left" w:pos="1083"/>
                <w:tab w:val="center" w:pos="5142"/>
                <w:tab w:val="right" w:pos="9561"/>
              </w:tabs>
              <w:spacing w:before="0" w:after="0"/>
              <w:ind w:right="0"/>
              <w:jc w:val="both"/>
              <w:rPr>
                <w:rFonts w:cs="Arial"/>
              </w:rPr>
            </w:pPr>
            <w:r>
              <w:rPr>
                <w:rFonts w:cs="Arial"/>
              </w:rPr>
              <w:t>Acompanhar a confecção dos modelos com supervisão técnica do figurinista.</w:t>
            </w:r>
          </w:p>
          <w:p w:rsidR="00D32214" w:rsidRDefault="00D32214" w:rsidP="00D32214">
            <w:pPr>
              <w:tabs>
                <w:tab w:val="left" w:pos="1083"/>
                <w:tab w:val="center" w:pos="5142"/>
                <w:tab w:val="right" w:pos="956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D32214" w:rsidRDefault="00D32214" w:rsidP="00D32214">
            <w:pPr>
              <w:pStyle w:val="Textotabela"/>
              <w:tabs>
                <w:tab w:val="left" w:pos="1083"/>
                <w:tab w:val="center" w:pos="5142"/>
                <w:tab w:val="right" w:pos="9561"/>
              </w:tabs>
              <w:spacing w:before="0" w:after="0"/>
              <w:ind w:right="0"/>
              <w:jc w:val="both"/>
              <w:rPr>
                <w:rFonts w:cs="Arial"/>
              </w:rPr>
            </w:pPr>
            <w:r>
              <w:rPr>
                <w:rFonts w:cs="Arial"/>
              </w:rPr>
              <w:t>Executar outras tarefas de mesma natureza e nível de complexidade associadas ao ambiente organizacional.</w:t>
            </w:r>
            <w:r>
              <w:br w:type="page"/>
            </w: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DB5" w:rsidRDefault="00F80DB5" w:rsidP="007A6B24">
      <w:r>
        <w:separator/>
      </w:r>
    </w:p>
  </w:endnote>
  <w:endnote w:type="continuationSeparator" w:id="0">
    <w:p w:rsidR="00F80DB5" w:rsidRDefault="00F80DB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DB5" w:rsidRDefault="00F80DB5" w:rsidP="007A6B24">
      <w:r>
        <w:separator/>
      </w:r>
    </w:p>
  </w:footnote>
  <w:footnote w:type="continuationSeparator" w:id="0">
    <w:p w:rsidR="00F80DB5" w:rsidRDefault="00F80DB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17"/>
    <w:multiLevelType w:val="multilevel"/>
    <w:tmpl w:val="0000001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1B"/>
    <w:multiLevelType w:val="multilevel"/>
    <w:tmpl w:val="0000001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1D"/>
    <w:multiLevelType w:val="multilevel"/>
    <w:tmpl w:val="0000001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1E"/>
    <w:multiLevelType w:val="multilevel"/>
    <w:tmpl w:val="0000001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1F"/>
    <w:multiLevelType w:val="multilevel"/>
    <w:tmpl w:val="0000001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20"/>
    <w:multiLevelType w:val="multilevel"/>
    <w:tmpl w:val="0000002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22"/>
    <w:multiLevelType w:val="multilevel"/>
    <w:tmpl w:val="0000002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0F5B95"/>
    <w:rsid w:val="00124C92"/>
    <w:rsid w:val="001452DF"/>
    <w:rsid w:val="00147BB6"/>
    <w:rsid w:val="001D30E4"/>
    <w:rsid w:val="00220F2C"/>
    <w:rsid w:val="00277001"/>
    <w:rsid w:val="00292DFA"/>
    <w:rsid w:val="002C7E26"/>
    <w:rsid w:val="003049BA"/>
    <w:rsid w:val="0044310D"/>
    <w:rsid w:val="004F66AF"/>
    <w:rsid w:val="005C4265"/>
    <w:rsid w:val="006107E1"/>
    <w:rsid w:val="00614E31"/>
    <w:rsid w:val="00741C9F"/>
    <w:rsid w:val="007A6B24"/>
    <w:rsid w:val="007C1F6B"/>
    <w:rsid w:val="0086610C"/>
    <w:rsid w:val="00875AF9"/>
    <w:rsid w:val="008776B8"/>
    <w:rsid w:val="008D455B"/>
    <w:rsid w:val="00945545"/>
    <w:rsid w:val="00A54264"/>
    <w:rsid w:val="00A815B4"/>
    <w:rsid w:val="00A85C81"/>
    <w:rsid w:val="00AA7140"/>
    <w:rsid w:val="00AB1CF9"/>
    <w:rsid w:val="00AC5F3E"/>
    <w:rsid w:val="00AD313B"/>
    <w:rsid w:val="00B537DE"/>
    <w:rsid w:val="00B6404F"/>
    <w:rsid w:val="00C05CAA"/>
    <w:rsid w:val="00C43B3B"/>
    <w:rsid w:val="00CB5CE2"/>
    <w:rsid w:val="00D22F90"/>
    <w:rsid w:val="00D32214"/>
    <w:rsid w:val="00D50664"/>
    <w:rsid w:val="00D53C54"/>
    <w:rsid w:val="00D57BD7"/>
    <w:rsid w:val="00E52BD6"/>
    <w:rsid w:val="00EC6390"/>
    <w:rsid w:val="00EE2601"/>
    <w:rsid w:val="00EF2D25"/>
    <w:rsid w:val="00F76542"/>
    <w:rsid w:val="00F80DB5"/>
    <w:rsid w:val="00F823E9"/>
    <w:rsid w:val="00FB3D58"/>
    <w:rsid w:val="00FE62AD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D32214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D32214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EFCC4-AF33-4EF6-86A2-C35E3B300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2016-02-29T19:28:00Z</dcterms:created>
  <dcterms:modified xsi:type="dcterms:W3CDTF">2016-03-04T12:53:00Z</dcterms:modified>
</cp:coreProperties>
</file>